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7CA6E7" w14:textId="77777777" w:rsidR="009B1CD0" w:rsidRDefault="009B1CD0" w:rsidP="00844DAA">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14:paraId="671BA995" w14:textId="2C130F83" w:rsidR="00541CA3" w:rsidRDefault="006B2F37"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B45A5C7"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9F5854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B07DC2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CF63CCA"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14:paraId="5D86BE1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538493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E4F73" w14:textId="77777777" w:rsidR="009B1CD0" w:rsidRDefault="00E47798" w:rsidP="0083205E">
            <w:pPr>
              <w:pStyle w:val="Titre8"/>
              <w:tabs>
                <w:tab w:val="left" w:pos="851"/>
                <w:tab w:val="right" w:pos="9639"/>
              </w:tabs>
              <w:spacing w:before="120" w:after="120"/>
            </w:pPr>
            <w:r>
              <w:rPr>
                <w:caps/>
                <w:sz w:val="28"/>
                <w:szCs w:val="28"/>
              </w:rPr>
              <w:t>ATTRI1</w:t>
            </w:r>
          </w:p>
        </w:tc>
      </w:tr>
    </w:tbl>
    <w:p w14:paraId="0983D31A" w14:textId="77777777" w:rsidR="009B1CD0" w:rsidRDefault="009B1CD0" w:rsidP="006C4338">
      <w:pPr>
        <w:tabs>
          <w:tab w:val="left" w:pos="851"/>
        </w:tabs>
      </w:pPr>
    </w:p>
    <w:p w14:paraId="21463F1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EEF73D5" w14:textId="77777777" w:rsidR="00FE48C9" w:rsidRDefault="00FE48C9" w:rsidP="006C4338">
      <w:pPr>
        <w:pStyle w:val="Corpsdetexte31"/>
        <w:tabs>
          <w:tab w:val="left" w:pos="851"/>
        </w:tabs>
        <w:jc w:val="both"/>
        <w:rPr>
          <w:sz w:val="18"/>
          <w:szCs w:val="18"/>
        </w:rPr>
      </w:pPr>
    </w:p>
    <w:p w14:paraId="633B6C5F"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9B968FA" w14:textId="77777777" w:rsidR="00FE48C9" w:rsidRDefault="00FE48C9" w:rsidP="006C4338">
      <w:pPr>
        <w:pStyle w:val="Corpsdetexte31"/>
        <w:tabs>
          <w:tab w:val="left" w:pos="851"/>
        </w:tabs>
        <w:jc w:val="both"/>
        <w:rPr>
          <w:sz w:val="18"/>
          <w:szCs w:val="18"/>
        </w:rPr>
      </w:pPr>
    </w:p>
    <w:p w14:paraId="58FD314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599286" w14:textId="77777777" w:rsidR="00FE48C9" w:rsidRDefault="00FE48C9" w:rsidP="006C4338">
      <w:pPr>
        <w:pStyle w:val="Corpsdetexte31"/>
        <w:tabs>
          <w:tab w:val="left" w:pos="851"/>
        </w:tabs>
        <w:jc w:val="both"/>
        <w:rPr>
          <w:sz w:val="18"/>
          <w:szCs w:val="18"/>
        </w:rPr>
      </w:pPr>
    </w:p>
    <w:p w14:paraId="7B56C49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AC0D19C" w14:textId="77777777" w:rsidR="00FE48C9" w:rsidRDefault="00FE48C9" w:rsidP="006F3DF9">
      <w:pPr>
        <w:pStyle w:val="Corpsdetexte31"/>
        <w:tabs>
          <w:tab w:val="left" w:pos="851"/>
        </w:tabs>
        <w:jc w:val="both"/>
        <w:rPr>
          <w:sz w:val="18"/>
          <w:szCs w:val="18"/>
        </w:rPr>
      </w:pPr>
    </w:p>
    <w:p w14:paraId="6236382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514C18D" w14:textId="77777777" w:rsidR="00FE48C9" w:rsidRDefault="00FE48C9" w:rsidP="005846FB">
      <w:pPr>
        <w:pStyle w:val="Corpsdetexte31"/>
        <w:tabs>
          <w:tab w:val="left" w:pos="851"/>
        </w:tabs>
        <w:jc w:val="both"/>
        <w:rPr>
          <w:sz w:val="18"/>
          <w:szCs w:val="18"/>
        </w:rPr>
      </w:pPr>
    </w:p>
    <w:p w14:paraId="18521D7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40E62D" w14:textId="77777777" w:rsidR="004C5755" w:rsidRPr="001C7D87" w:rsidRDefault="004C5755" w:rsidP="004C5755">
      <w:pPr>
        <w:jc w:val="both"/>
        <w:rPr>
          <w:rFonts w:ascii="Arial" w:hAnsi="Arial" w:cs="Arial"/>
          <w:i/>
          <w:sz w:val="18"/>
          <w:szCs w:val="18"/>
        </w:rPr>
      </w:pPr>
    </w:p>
    <w:p w14:paraId="51CB099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14:paraId="753AC28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2AACD27" w14:textId="77777777" w:rsidR="009B1CD0" w:rsidRDefault="009B1CD0" w:rsidP="006C4338">
      <w:pPr>
        <w:tabs>
          <w:tab w:val="left" w:pos="426"/>
          <w:tab w:val="left" w:pos="851"/>
        </w:tabs>
        <w:jc w:val="both"/>
      </w:pPr>
    </w:p>
    <w:p w14:paraId="1D8D4CC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0C82339"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8FC17E0" w14:textId="77777777" w:rsidR="009B1CD0" w:rsidRDefault="009B1CD0" w:rsidP="005846FB">
      <w:pPr>
        <w:tabs>
          <w:tab w:val="left" w:pos="426"/>
          <w:tab w:val="left" w:pos="851"/>
        </w:tabs>
        <w:jc w:val="both"/>
        <w:rPr>
          <w:rFonts w:ascii="Arial" w:hAnsi="Arial" w:cs="Arial"/>
        </w:rPr>
      </w:pPr>
    </w:p>
    <w:p w14:paraId="6A2CC1DE" w14:textId="241564B6" w:rsidR="00321CB1" w:rsidRDefault="00D437D4" w:rsidP="00321CB1">
      <w:pPr>
        <w:ind w:firstLine="709"/>
        <w:rPr>
          <w:rFonts w:ascii="Arial" w:hAnsi="Arial" w:cs="Arial"/>
          <w:b/>
          <w:bCs/>
        </w:rPr>
      </w:pPr>
      <w:r>
        <w:rPr>
          <w:rFonts w:ascii="Arial" w:hAnsi="Arial" w:cs="Arial"/>
          <w:b/>
          <w:bCs/>
        </w:rPr>
        <w:t>Réfection des couvertures du restaurant universitaire à Cambrai (59)</w:t>
      </w:r>
      <w:r w:rsidR="00321CB1">
        <w:rPr>
          <w:rFonts w:ascii="Arial" w:hAnsi="Arial" w:cs="Arial"/>
          <w:b/>
          <w:bCs/>
        </w:rPr>
        <w:t>.</w:t>
      </w:r>
    </w:p>
    <w:p w14:paraId="52164527" w14:textId="77777777" w:rsidR="009B1CD0" w:rsidRDefault="009B1CD0" w:rsidP="005846FB">
      <w:pPr>
        <w:tabs>
          <w:tab w:val="left" w:pos="426"/>
          <w:tab w:val="left" w:pos="851"/>
        </w:tabs>
        <w:jc w:val="both"/>
        <w:rPr>
          <w:rFonts w:ascii="Arial" w:hAnsi="Arial" w:cs="Arial"/>
        </w:rPr>
      </w:pPr>
    </w:p>
    <w:p w14:paraId="3B67CB66" w14:textId="77777777" w:rsidR="009B1CD0" w:rsidRDefault="009B1CD0" w:rsidP="005846FB">
      <w:pPr>
        <w:tabs>
          <w:tab w:val="left" w:pos="426"/>
          <w:tab w:val="left" w:pos="851"/>
        </w:tabs>
        <w:jc w:val="both"/>
        <w:rPr>
          <w:rFonts w:ascii="Arial" w:hAnsi="Arial" w:cs="Arial"/>
        </w:rPr>
      </w:pPr>
    </w:p>
    <w:p w14:paraId="17F2E6E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C917732"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396B159" w14:textId="77777777" w:rsidR="009B1CD0" w:rsidRDefault="009B1CD0" w:rsidP="00934503">
      <w:pPr>
        <w:tabs>
          <w:tab w:val="left" w:pos="426"/>
          <w:tab w:val="left" w:pos="851"/>
        </w:tabs>
        <w:jc w:val="both"/>
        <w:rPr>
          <w:rFonts w:ascii="Arial" w:hAnsi="Arial" w:cs="Arial"/>
        </w:rPr>
      </w:pPr>
    </w:p>
    <w:p w14:paraId="571E8AA8" w14:textId="29055C18" w:rsidR="009B1CD0" w:rsidRDefault="00D437D4"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C6736">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9BA3B61" w14:textId="77777777" w:rsidR="009B1CD0" w:rsidRDefault="009B1CD0" w:rsidP="009B45B9">
      <w:pPr>
        <w:tabs>
          <w:tab w:val="left" w:pos="426"/>
          <w:tab w:val="left" w:pos="851"/>
        </w:tabs>
        <w:jc w:val="both"/>
        <w:rPr>
          <w:rFonts w:ascii="Arial" w:hAnsi="Arial" w:cs="Arial"/>
        </w:rPr>
      </w:pPr>
    </w:p>
    <w:p w14:paraId="0884C4B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87C71F5"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092CA20B" w14:textId="77777777" w:rsidR="009B1CD0" w:rsidRDefault="009B1CD0" w:rsidP="009B45B9">
      <w:pPr>
        <w:pStyle w:val="fcasegauche"/>
        <w:tabs>
          <w:tab w:val="left" w:pos="851"/>
        </w:tabs>
        <w:spacing w:after="0"/>
        <w:rPr>
          <w:rFonts w:ascii="Arial" w:hAnsi="Arial" w:cs="Arial"/>
        </w:rPr>
      </w:pPr>
    </w:p>
    <w:p w14:paraId="51169C2C" w14:textId="77777777" w:rsidR="009B1CD0" w:rsidRDefault="009B1CD0" w:rsidP="006B5057">
      <w:pPr>
        <w:pStyle w:val="fcasegauche"/>
        <w:tabs>
          <w:tab w:val="left" w:pos="851"/>
        </w:tabs>
        <w:spacing w:before="120" w:after="0"/>
        <w:ind w:left="426" w:firstLine="0"/>
        <w:rPr>
          <w:rFonts w:ascii="Arial" w:hAnsi="Arial" w:cs="Arial"/>
          <w:iCs/>
        </w:rPr>
      </w:pPr>
    </w:p>
    <w:p w14:paraId="6B7230B4" w14:textId="77777777" w:rsidR="009B1CD0" w:rsidRDefault="00321CB1" w:rsidP="006B5057">
      <w:pPr>
        <w:pStyle w:val="fcasegauche"/>
        <w:numPr>
          <w:ilvl w:val="0"/>
          <w:numId w:val="5"/>
        </w:numPr>
        <w:tabs>
          <w:tab w:val="left" w:pos="851"/>
        </w:tabs>
        <w:spacing w:after="0"/>
        <w:ind w:left="851"/>
        <w:rPr>
          <w:rFonts w:ascii="Arial" w:hAnsi="Arial" w:cs="Arial"/>
        </w:rPr>
      </w:pPr>
      <w:r>
        <w:br w:type="page"/>
      </w:r>
      <w:r w:rsidR="007D7A65">
        <w:lastRenderedPageBreak/>
        <w:fldChar w:fldCharType="begin">
          <w:ffData>
            <w:name w:val=""/>
            <w:enabled/>
            <w:calcOnExit w:val="0"/>
            <w:checkBox>
              <w:size w:val="20"/>
              <w:default w:val="0"/>
            </w:checkBox>
          </w:ffData>
        </w:fldChar>
      </w:r>
      <w:r w:rsidR="007D7A65">
        <w:instrText xml:space="preserve"> FORMCHECKBOX </w:instrText>
      </w:r>
      <w:r w:rsidR="00CC6736">
        <w:fldChar w:fldCharType="separate"/>
      </w:r>
      <w:r w:rsidR="007D7A65">
        <w:fldChar w:fldCharType="end"/>
      </w:r>
      <w:r w:rsidR="009B1CD0">
        <w:rPr>
          <w:rFonts w:ascii="Arial" w:hAnsi="Arial" w:cs="Arial"/>
        </w:rPr>
        <w:tab/>
        <w:t>à l’offre de base</w:t>
      </w:r>
      <w:r w:rsidR="004C5755">
        <w:rPr>
          <w:rFonts w:ascii="Arial" w:hAnsi="Arial" w:cs="Arial"/>
        </w:rPr>
        <w:t> ;</w:t>
      </w:r>
    </w:p>
    <w:p w14:paraId="16C358BD" w14:textId="77777777" w:rsidR="009B1CD0" w:rsidRDefault="009B1CD0" w:rsidP="005846FB">
      <w:pPr>
        <w:pStyle w:val="fcasegauche"/>
        <w:tabs>
          <w:tab w:val="left" w:pos="851"/>
        </w:tabs>
        <w:spacing w:after="0"/>
        <w:rPr>
          <w:rFonts w:ascii="Arial" w:hAnsi="Arial" w:cs="Arial"/>
        </w:rPr>
      </w:pPr>
    </w:p>
    <w:p w14:paraId="5F2FFB23"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sidR="009B1CD0">
        <w:rPr>
          <w:rFonts w:ascii="Arial" w:hAnsi="Arial" w:cs="Arial"/>
        </w:rPr>
        <w:tab/>
        <w:t xml:space="preserve">à la variante suivante : </w:t>
      </w:r>
    </w:p>
    <w:p w14:paraId="4EC25B8F" w14:textId="77777777" w:rsidR="006B5057" w:rsidRDefault="006B5057" w:rsidP="005846FB">
      <w:pPr>
        <w:pStyle w:val="fcasegauche"/>
        <w:tabs>
          <w:tab w:val="left" w:pos="851"/>
        </w:tabs>
        <w:spacing w:after="0"/>
        <w:rPr>
          <w:rFonts w:ascii="Arial" w:hAnsi="Arial" w:cs="Arial"/>
        </w:rPr>
      </w:pPr>
    </w:p>
    <w:p w14:paraId="113F61BB"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rPr>
        <w:tab/>
        <w:t xml:space="preserve">avec les prestations supplémentaires suivantes : </w:t>
      </w:r>
    </w:p>
    <w:p w14:paraId="4795022C" w14:textId="77777777" w:rsidR="006B5057" w:rsidRDefault="006B5057" w:rsidP="005846FB">
      <w:pPr>
        <w:pStyle w:val="fcasegauche"/>
        <w:tabs>
          <w:tab w:val="left" w:pos="851"/>
        </w:tabs>
        <w:spacing w:after="0"/>
        <w:ind w:left="0" w:firstLine="0"/>
        <w:rPr>
          <w:rFonts w:ascii="Arial" w:hAnsi="Arial" w:cs="Arial"/>
        </w:rPr>
      </w:pPr>
    </w:p>
    <w:p w14:paraId="3A81378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14:paraId="0A3B7B2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A59CE5A" w14:textId="77777777" w:rsidR="009B1CD0" w:rsidRDefault="009B1CD0" w:rsidP="006C4338">
      <w:pPr>
        <w:tabs>
          <w:tab w:val="left" w:pos="851"/>
        </w:tabs>
      </w:pPr>
    </w:p>
    <w:p w14:paraId="124E388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DDB40B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F4FD7F2" w14:textId="77777777" w:rsidR="009B1CD0" w:rsidRDefault="009B1CD0" w:rsidP="005846FB">
      <w:pPr>
        <w:tabs>
          <w:tab w:val="left" w:pos="851"/>
        </w:tabs>
        <w:rPr>
          <w:rFonts w:ascii="Arial" w:hAnsi="Arial" w:cs="Arial"/>
        </w:rPr>
      </w:pPr>
    </w:p>
    <w:p w14:paraId="751C4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8386495" w14:textId="324C01C2" w:rsidR="00321CB1" w:rsidRPr="00CD185D" w:rsidRDefault="00D437D4"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CC6736">
        <w:fldChar w:fldCharType="separate"/>
      </w:r>
      <w:r>
        <w:fldChar w:fldCharType="end"/>
      </w:r>
      <w:r w:rsidR="00321CB1">
        <w:rPr>
          <w:rFonts w:ascii="Arial" w:hAnsi="Arial" w:cs="Arial"/>
          <w:lang w:val="en-GB"/>
        </w:rPr>
        <w:t xml:space="preserve"> CCAP n°</w:t>
      </w:r>
      <w:r w:rsidR="00CC6736">
        <w:rPr>
          <w:rFonts w:ascii="Arial" w:hAnsi="Arial" w:cs="Arial"/>
          <w:lang w:val="en-GB"/>
        </w:rPr>
        <w:t xml:space="preserve"> 26.I du 12/03/2026</w:t>
      </w:r>
    </w:p>
    <w:p w14:paraId="06779CF2" w14:textId="6174813A" w:rsidR="00321CB1" w:rsidRPr="008B337B" w:rsidRDefault="00321CB1" w:rsidP="00321CB1">
      <w:pPr>
        <w:tabs>
          <w:tab w:val="left" w:pos="851"/>
        </w:tabs>
        <w:spacing w:before="120"/>
        <w:ind w:left="1135" w:hanging="284"/>
        <w:jc w:val="both"/>
      </w:pPr>
      <w:r>
        <w:sym w:font="Wingdings" w:char="F078"/>
      </w:r>
      <w:r w:rsidRPr="008B337B">
        <w:rPr>
          <w:rFonts w:ascii="Arial" w:hAnsi="Arial" w:cs="Arial"/>
        </w:rPr>
        <w:t xml:space="preserve"> CCAG : </w:t>
      </w:r>
      <w:r>
        <w:rPr>
          <w:rFonts w:ascii="Arial" w:hAnsi="Arial" w:cs="Arial"/>
        </w:rPr>
        <w:t>Travaux</w:t>
      </w:r>
    </w:p>
    <w:p w14:paraId="35CCAA36" w14:textId="55CFB397" w:rsidR="00321CB1" w:rsidRPr="00CD185D" w:rsidRDefault="00D437D4"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CC6736">
        <w:fldChar w:fldCharType="separate"/>
      </w:r>
      <w:r>
        <w:fldChar w:fldCharType="end"/>
      </w:r>
      <w:r>
        <w:rPr>
          <w:rFonts w:ascii="Arial" w:hAnsi="Arial" w:cs="Arial"/>
          <w:lang w:val="en-GB"/>
        </w:rPr>
        <w:t xml:space="preserve"> CCTP COUVERTURE ETANCHEITE Cambrai V1.2</w:t>
      </w:r>
    </w:p>
    <w:p w14:paraId="07AA993C" w14:textId="77777777" w:rsidR="00321CB1" w:rsidRDefault="00321CB1" w:rsidP="00321CB1">
      <w:pPr>
        <w:tabs>
          <w:tab w:val="left" w:pos="851"/>
        </w:tabs>
        <w:spacing w:before="120"/>
        <w:ind w:left="1135" w:hanging="284"/>
        <w:jc w:val="both"/>
        <w:rPr>
          <w:rFonts w:ascii="Arial" w:hAnsi="Arial" w:cs="Arial"/>
        </w:rPr>
      </w:pPr>
      <w:r>
        <w:sym w:font="Wingdings" w:char="F078"/>
      </w:r>
      <w:r>
        <w:rPr>
          <w:rFonts w:ascii="Arial" w:hAnsi="Arial" w:cs="Arial"/>
        </w:rPr>
        <w:t xml:space="preserve"> Autres :</w:t>
      </w:r>
      <w:r>
        <w:rPr>
          <w:rFonts w:ascii="Arial" w:hAnsi="Arial" w:cs="Arial"/>
        </w:rPr>
        <w:tab/>
        <w:t xml:space="preserve">- </w:t>
      </w:r>
      <w:r w:rsidRPr="008F613D">
        <w:rPr>
          <w:rFonts w:ascii="Arial" w:hAnsi="Arial" w:cs="Arial"/>
        </w:rPr>
        <w:t>Demandes de précisions ou de compléments sur la teneur des offres</w:t>
      </w:r>
    </w:p>
    <w:p w14:paraId="36C54E71" w14:textId="77777777"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Pr="008F613D">
        <w:rPr>
          <w:rFonts w:ascii="Arial" w:hAnsi="Arial" w:cs="Arial"/>
        </w:rPr>
        <w:t>Mise au point du marché public</w:t>
      </w:r>
    </w:p>
    <w:p w14:paraId="4A5F0F01" w14:textId="407D8CFB"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D.P.G.F.</w:t>
      </w:r>
    </w:p>
    <w:p w14:paraId="3BCF7DEB" w14:textId="32CC420F"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Annexe “ </w:t>
      </w:r>
      <w:r w:rsidR="00D437D4">
        <w:rPr>
          <w:rFonts w:ascii="Arial" w:hAnsi="Arial" w:cs="Arial"/>
        </w:rPr>
        <w:t>Insertion</w:t>
      </w:r>
      <w:r>
        <w:rPr>
          <w:rFonts w:ascii="Arial" w:hAnsi="Arial" w:cs="Arial"/>
        </w:rPr>
        <w:t> ”</w:t>
      </w:r>
    </w:p>
    <w:p w14:paraId="221E7112" w14:textId="77777777" w:rsidR="00321CB1" w:rsidRDefault="00321CB1" w:rsidP="00E47798">
      <w:pPr>
        <w:tabs>
          <w:tab w:val="left" w:pos="851"/>
        </w:tabs>
        <w:jc w:val="both"/>
        <w:rPr>
          <w:rFonts w:ascii="Arial" w:hAnsi="Arial" w:cs="Arial"/>
        </w:rPr>
      </w:pPr>
    </w:p>
    <w:p w14:paraId="04E48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EB7E89C" w14:textId="77777777" w:rsidR="009B1CD0" w:rsidRDefault="009B1CD0" w:rsidP="0083205E">
      <w:pPr>
        <w:tabs>
          <w:tab w:val="left" w:pos="851"/>
        </w:tabs>
        <w:jc w:val="both"/>
        <w:rPr>
          <w:rFonts w:ascii="Arial" w:hAnsi="Arial" w:cs="Arial"/>
        </w:rPr>
      </w:pPr>
    </w:p>
    <w:p w14:paraId="006395E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7B2BC5" w14:textId="77777777" w:rsidR="009B1CD0" w:rsidRDefault="009B1CD0" w:rsidP="0083205E">
      <w:pPr>
        <w:tabs>
          <w:tab w:val="left" w:pos="851"/>
        </w:tabs>
        <w:jc w:val="both"/>
        <w:rPr>
          <w:rFonts w:ascii="Arial" w:hAnsi="Arial" w:cs="Arial"/>
        </w:rPr>
      </w:pPr>
    </w:p>
    <w:p w14:paraId="1B4ADE6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sidR="009B1CD0">
        <w:rPr>
          <w:rFonts w:ascii="Arial" w:hAnsi="Arial" w:cs="Arial"/>
        </w:rPr>
        <w:t xml:space="preserve"> s’engage, sur la base de son offre et pour son propre compte ;</w:t>
      </w:r>
    </w:p>
    <w:p w14:paraId="224353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D6006A" w14:textId="77777777" w:rsidR="009B1CD0" w:rsidRDefault="009B1CD0" w:rsidP="00CD46CC">
      <w:pPr>
        <w:tabs>
          <w:tab w:val="left" w:pos="851"/>
        </w:tabs>
        <w:jc w:val="both"/>
        <w:rPr>
          <w:rFonts w:ascii="Arial" w:hAnsi="Arial" w:cs="Arial"/>
        </w:rPr>
      </w:pPr>
    </w:p>
    <w:p w14:paraId="2BDAA6CE" w14:textId="77777777" w:rsidR="009B1CD0" w:rsidRDefault="009B1CD0" w:rsidP="009B45B9">
      <w:pPr>
        <w:tabs>
          <w:tab w:val="left" w:pos="851"/>
        </w:tabs>
        <w:jc w:val="both"/>
        <w:rPr>
          <w:rFonts w:ascii="Arial" w:hAnsi="Arial" w:cs="Arial"/>
        </w:rPr>
      </w:pPr>
    </w:p>
    <w:p w14:paraId="7E3E092E" w14:textId="77777777" w:rsidR="009B1CD0" w:rsidRDefault="009B1CD0" w:rsidP="009B45B9">
      <w:pPr>
        <w:tabs>
          <w:tab w:val="left" w:pos="851"/>
        </w:tabs>
        <w:jc w:val="both"/>
        <w:rPr>
          <w:rFonts w:ascii="Arial" w:hAnsi="Arial" w:cs="Arial"/>
        </w:rPr>
      </w:pPr>
    </w:p>
    <w:p w14:paraId="2CF3383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sidR="009B1CD0">
        <w:rPr>
          <w:rFonts w:ascii="Arial" w:hAnsi="Arial" w:cs="Arial"/>
        </w:rPr>
        <w:t xml:space="preserve"> engage la société ……………………… sur la base de son offre ;</w:t>
      </w:r>
    </w:p>
    <w:p w14:paraId="09BF5F1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DAF73B6" w14:textId="77777777" w:rsidR="009B1CD0" w:rsidRDefault="009B1CD0" w:rsidP="009B45B9">
      <w:pPr>
        <w:tabs>
          <w:tab w:val="left" w:pos="851"/>
        </w:tabs>
        <w:jc w:val="both"/>
        <w:rPr>
          <w:rFonts w:ascii="Arial" w:hAnsi="Arial" w:cs="Arial"/>
        </w:rPr>
      </w:pPr>
    </w:p>
    <w:p w14:paraId="1EF6C0BF" w14:textId="77777777" w:rsidR="009B1CD0" w:rsidRDefault="009B1CD0" w:rsidP="009B45B9">
      <w:pPr>
        <w:tabs>
          <w:tab w:val="left" w:pos="851"/>
        </w:tabs>
        <w:jc w:val="both"/>
        <w:rPr>
          <w:rFonts w:ascii="Arial" w:hAnsi="Arial" w:cs="Arial"/>
        </w:rPr>
      </w:pPr>
    </w:p>
    <w:p w14:paraId="7B4D18A1" w14:textId="77777777" w:rsidR="009B1CD0" w:rsidRDefault="009B1CD0" w:rsidP="009B45B9">
      <w:pPr>
        <w:tabs>
          <w:tab w:val="left" w:pos="851"/>
        </w:tabs>
        <w:jc w:val="both"/>
        <w:rPr>
          <w:rFonts w:ascii="Arial" w:hAnsi="Arial" w:cs="Arial"/>
        </w:rPr>
      </w:pPr>
    </w:p>
    <w:p w14:paraId="57B6CFF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565F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B894166" w14:textId="77777777" w:rsidR="009B1CD0" w:rsidRDefault="009B1CD0" w:rsidP="009B45B9">
      <w:pPr>
        <w:pStyle w:val="fcase1ertab"/>
        <w:tabs>
          <w:tab w:val="left" w:pos="851"/>
        </w:tabs>
        <w:ind w:left="0" w:firstLine="0"/>
        <w:rPr>
          <w:rFonts w:ascii="Arial" w:hAnsi="Arial" w:cs="Arial"/>
        </w:rPr>
      </w:pPr>
    </w:p>
    <w:p w14:paraId="3B9ED16D" w14:textId="77777777" w:rsidR="006B5057" w:rsidRDefault="006B5057" w:rsidP="009B45B9">
      <w:pPr>
        <w:pStyle w:val="fcase1ertab"/>
        <w:tabs>
          <w:tab w:val="left" w:pos="851"/>
        </w:tabs>
        <w:ind w:left="0" w:firstLine="0"/>
        <w:rPr>
          <w:rFonts w:ascii="Arial" w:hAnsi="Arial" w:cs="Arial"/>
        </w:rPr>
      </w:pPr>
    </w:p>
    <w:p w14:paraId="56D5279A" w14:textId="77777777" w:rsidR="006B5057" w:rsidRDefault="006B5057" w:rsidP="009B45B9">
      <w:pPr>
        <w:pStyle w:val="fcase1ertab"/>
        <w:tabs>
          <w:tab w:val="left" w:pos="851"/>
        </w:tabs>
        <w:ind w:left="0" w:firstLine="0"/>
        <w:rPr>
          <w:rFonts w:ascii="Arial" w:hAnsi="Arial" w:cs="Arial"/>
        </w:rPr>
      </w:pPr>
    </w:p>
    <w:p w14:paraId="4A5D1317" w14:textId="77777777"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6FB23284" w14:textId="77777777" w:rsidR="00321CB1" w:rsidRDefault="00321CB1" w:rsidP="009B45B9">
      <w:pPr>
        <w:pStyle w:val="fcase1ertab"/>
        <w:tabs>
          <w:tab w:val="left" w:pos="851"/>
        </w:tabs>
        <w:ind w:left="0" w:firstLine="0"/>
      </w:pPr>
    </w:p>
    <w:p w14:paraId="645EF030" w14:textId="77777777" w:rsidR="00321CB1" w:rsidRDefault="00321CB1" w:rsidP="00321CB1">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rPr>
        <w:t xml:space="preserve"> aux montants indiqués ci-dessous ;</w:t>
      </w:r>
    </w:p>
    <w:p w14:paraId="293159A0" w14:textId="0A7CA8B8" w:rsidR="00321CB1" w:rsidRDefault="00321CB1" w:rsidP="00321CB1">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 xml:space="preserve"> Taux de la TVA : 20 %</w:t>
      </w:r>
    </w:p>
    <w:p w14:paraId="65481016" w14:textId="77777777" w:rsidR="00321CB1" w:rsidRDefault="00321CB1" w:rsidP="00321CB1">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 xml:space="preserve"> Montant hors taxes</w:t>
      </w:r>
      <w:r>
        <w:rPr>
          <w:rStyle w:val="Caractresdenotedebasdepage"/>
        </w:rPr>
        <w:footnoteReference w:id="2"/>
      </w:r>
      <w:r>
        <w:rPr>
          <w:rStyle w:val="Caractresdenotedebasdepage"/>
        </w:rPr>
        <w:t> </w:t>
      </w:r>
      <w:r>
        <w:t>:</w:t>
      </w:r>
    </w:p>
    <w:p w14:paraId="189E0857" w14:textId="77777777" w:rsidR="00321CB1" w:rsidRDefault="00321CB1" w:rsidP="00321CB1">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1B2BE1D" w14:textId="77777777" w:rsidR="00321CB1" w:rsidRDefault="00321CB1" w:rsidP="00321CB1">
      <w:pPr>
        <w:pStyle w:val="fcase1ertab"/>
        <w:tabs>
          <w:tab w:val="left" w:pos="851"/>
        </w:tabs>
        <w:spacing w:before="120"/>
        <w:ind w:left="0" w:firstLine="0"/>
      </w:pPr>
      <w:r>
        <w:rPr>
          <w:rFonts w:ascii="Arial" w:hAnsi="Arial" w:cs="Arial"/>
        </w:rPr>
        <w:t>Montant hors taxes arrêté en lettres à : ………………………………………………………...................................</w:t>
      </w:r>
    </w:p>
    <w:p w14:paraId="4133FD1B" w14:textId="77777777" w:rsidR="00321CB1" w:rsidRDefault="00321CB1" w:rsidP="00321CB1">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 xml:space="preserve"> Montant TTC</w:t>
      </w:r>
      <w:r>
        <w:rPr>
          <w:rStyle w:val="Caractresdenotedebasdepage"/>
        </w:rPr>
        <w:footnoteReference w:customMarkFollows="1" w:id="3"/>
        <w:t>4 </w:t>
      </w:r>
      <w:r>
        <w:t>:</w:t>
      </w:r>
    </w:p>
    <w:p w14:paraId="0281D2DA" w14:textId="77777777" w:rsidR="00321CB1" w:rsidRDefault="00321CB1" w:rsidP="00321CB1">
      <w:pPr>
        <w:pStyle w:val="fcase1ertab"/>
        <w:tabs>
          <w:tab w:val="left" w:pos="851"/>
        </w:tabs>
        <w:spacing w:before="120"/>
        <w:ind w:left="0" w:firstLine="0"/>
        <w:rPr>
          <w:rFonts w:ascii="Arial" w:hAnsi="Arial" w:cs="Arial"/>
        </w:rPr>
      </w:pPr>
      <w:r>
        <w:rPr>
          <w:rFonts w:ascii="Arial" w:hAnsi="Arial" w:cs="Arial"/>
        </w:rPr>
        <w:lastRenderedPageBreak/>
        <w:t>Montant TTC arrêté en chiffres à : ………………………………………………………….......................................</w:t>
      </w:r>
    </w:p>
    <w:p w14:paraId="498297BD" w14:textId="77777777" w:rsidR="00321CB1" w:rsidRDefault="00321CB1" w:rsidP="00321CB1">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3203FD63" w14:textId="77777777" w:rsidR="00321CB1" w:rsidRDefault="00321CB1" w:rsidP="00321CB1">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5E1C93A2" w14:textId="77777777" w:rsidR="00321CB1" w:rsidRDefault="00321CB1" w:rsidP="00321CB1">
      <w:pPr>
        <w:pStyle w:val="fcasegauche"/>
        <w:tabs>
          <w:tab w:val="left" w:pos="851"/>
        </w:tabs>
        <w:spacing w:after="0"/>
        <w:ind w:left="0" w:firstLine="0"/>
        <w:rPr>
          <w:rFonts w:ascii="Arial" w:hAnsi="Arial" w:cs="Arial"/>
        </w:rPr>
      </w:pPr>
    </w:p>
    <w:p w14:paraId="1DE116D7" w14:textId="77777777" w:rsidR="00321CB1" w:rsidRDefault="00321CB1" w:rsidP="009B45B9">
      <w:pPr>
        <w:pStyle w:val="fcasegauche"/>
        <w:tabs>
          <w:tab w:val="left" w:pos="851"/>
        </w:tabs>
        <w:spacing w:after="0"/>
        <w:ind w:left="0" w:firstLine="0"/>
        <w:rPr>
          <w:rFonts w:ascii="Arial" w:hAnsi="Arial" w:cs="Arial"/>
        </w:rPr>
      </w:pPr>
    </w:p>
    <w:p w14:paraId="5F35E75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F88EA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7868B25" w14:textId="77777777" w:rsidR="00036500" w:rsidRDefault="00036500" w:rsidP="009B45B9">
      <w:pPr>
        <w:tabs>
          <w:tab w:val="left" w:pos="851"/>
          <w:tab w:val="left" w:pos="6237"/>
        </w:tabs>
        <w:rPr>
          <w:rFonts w:ascii="Arial" w:hAnsi="Arial" w:cs="Arial"/>
          <w:i/>
          <w:iCs/>
          <w:sz w:val="18"/>
          <w:szCs w:val="18"/>
        </w:rPr>
      </w:pPr>
    </w:p>
    <w:p w14:paraId="6F94CD6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A99B74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618C8D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iCs/>
        </w:rPr>
        <w:t xml:space="preserve"> </w:t>
      </w:r>
      <w:r>
        <w:rPr>
          <w:rFonts w:ascii="Arial" w:hAnsi="Arial" w:cs="Arial"/>
        </w:rPr>
        <w:t>solidaire</w:t>
      </w:r>
    </w:p>
    <w:p w14:paraId="6FDD4308" w14:textId="77777777" w:rsidR="00321CB1" w:rsidRDefault="00321CB1" w:rsidP="009B45B9">
      <w:pPr>
        <w:pStyle w:val="fcase1ertab"/>
        <w:tabs>
          <w:tab w:val="clear" w:pos="426"/>
          <w:tab w:val="left" w:pos="851"/>
        </w:tabs>
        <w:spacing w:before="120"/>
        <w:ind w:left="0" w:firstLine="851"/>
        <w:rPr>
          <w:rFonts w:ascii="Arial" w:hAnsi="Arial" w:cs="Arial"/>
        </w:rPr>
      </w:pPr>
    </w:p>
    <w:p w14:paraId="166177D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43EC57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72A9B6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8C68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8065DB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4BB623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B3149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AE64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D1662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sz="4" w:space="0" w:color="000000"/>
              <w:left w:val="single" w:sz="4" w:space="0" w:color="000000"/>
            </w:tcBorders>
            <w:shd w:val="clear" w:color="auto" w:fill="CCFFFF"/>
          </w:tcPr>
          <w:p w14:paraId="33AEF4F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97A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2E82192" w14:textId="77777777" w:rsidR="009B1CD0" w:rsidRDefault="009B1CD0" w:rsidP="006F3DF9">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sz="4" w:space="0" w:color="000000"/>
            </w:tcBorders>
            <w:shd w:val="clear" w:color="auto" w:fill="auto"/>
          </w:tcPr>
          <w:p w14:paraId="3A11D5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945F2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B6863FD" w14:textId="77777777" w:rsidR="009B1CD0" w:rsidRDefault="009B1CD0" w:rsidP="006F3DF9">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sz="4" w:space="0" w:color="000000"/>
              <w:bottom w:val="single" w:sz="4" w:space="0" w:color="000000"/>
            </w:tcBorders>
            <w:shd w:val="clear" w:color="auto" w:fill="CCFFFF"/>
          </w:tcPr>
          <w:p w14:paraId="4BF782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15DE4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1B4812" w14:textId="77777777" w:rsidR="009B1CD0" w:rsidRDefault="009B1CD0" w:rsidP="006F3DF9">
            <w:pPr>
              <w:tabs>
                <w:tab w:val="left" w:pos="851"/>
              </w:tabs>
              <w:snapToGrid w:val="0"/>
              <w:jc w:val="both"/>
              <w:rPr>
                <w:rFonts w:ascii="Arial" w:hAnsi="Arial" w:cs="Arial"/>
              </w:rPr>
            </w:pPr>
          </w:p>
        </w:tc>
      </w:tr>
    </w:tbl>
    <w:p w14:paraId="3AB7F7ED" w14:textId="77777777" w:rsidR="009B1CD0" w:rsidRDefault="009B1CD0" w:rsidP="006C4338">
      <w:pPr>
        <w:tabs>
          <w:tab w:val="left" w:pos="851"/>
          <w:tab w:val="left" w:pos="6237"/>
        </w:tabs>
      </w:pPr>
    </w:p>
    <w:p w14:paraId="3EAF2021" w14:textId="77777777" w:rsidR="009B1CD0" w:rsidRDefault="009B1CD0" w:rsidP="006C4338">
      <w:pPr>
        <w:pStyle w:val="fcasegauche"/>
        <w:tabs>
          <w:tab w:val="left" w:pos="851"/>
        </w:tabs>
        <w:spacing w:after="0"/>
        <w:ind w:left="0" w:firstLine="0"/>
        <w:rPr>
          <w:rFonts w:ascii="Arial" w:hAnsi="Arial" w:cs="Arial"/>
          <w:bCs/>
          <w:iCs/>
        </w:rPr>
      </w:pPr>
    </w:p>
    <w:p w14:paraId="5F707471" w14:textId="0F8E7F0A"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83006D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5824BC0" w14:textId="77777777" w:rsidR="009B1CD0" w:rsidRDefault="009B1CD0" w:rsidP="005846FB">
      <w:pPr>
        <w:pStyle w:val="fcasegauche"/>
        <w:tabs>
          <w:tab w:val="left" w:pos="426"/>
          <w:tab w:val="left" w:pos="851"/>
        </w:tabs>
        <w:spacing w:after="0"/>
        <w:ind w:left="0" w:firstLine="0"/>
        <w:jc w:val="left"/>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75"/>
        <w:gridCol w:w="5670"/>
      </w:tblGrid>
      <w:tr w:rsidR="002F6B2C" w:rsidRPr="002F6B2C" w14:paraId="621C34F7"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2F24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459F7"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381C4F04"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D892"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09480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2D68EDA6"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0219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4C511"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663E0555"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1D64B"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6BEB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14:paraId="6928AF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8E1B60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107C3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17B0043" w14:textId="77777777" w:rsidR="009B1CD0" w:rsidRDefault="009B1CD0" w:rsidP="00934503">
      <w:pPr>
        <w:tabs>
          <w:tab w:val="left" w:pos="426"/>
          <w:tab w:val="left" w:pos="851"/>
        </w:tabs>
        <w:rPr>
          <w:rFonts w:ascii="Arial" w:hAnsi="Arial" w:cs="Arial"/>
          <w:b/>
        </w:rPr>
      </w:pPr>
    </w:p>
    <w:p w14:paraId="06C5C47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C6736">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C6736">
        <w:fldChar w:fldCharType="separate"/>
      </w:r>
      <w:r w:rsidR="007D7A65">
        <w:fldChar w:fldCharType="end"/>
      </w:r>
      <w:r>
        <w:tab/>
      </w:r>
      <w:r w:rsidR="009D661E">
        <w:t>Oui</w:t>
      </w:r>
    </w:p>
    <w:p w14:paraId="6C0FA11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EA3B33E" w14:textId="77777777" w:rsidR="009B1CD0" w:rsidRDefault="009B1CD0" w:rsidP="009B45B9">
      <w:pPr>
        <w:tabs>
          <w:tab w:val="left" w:pos="426"/>
          <w:tab w:val="left" w:pos="851"/>
        </w:tabs>
        <w:jc w:val="both"/>
        <w:rPr>
          <w:rFonts w:ascii="Arial" w:hAnsi="Arial" w:cs="Arial"/>
          <w:b/>
        </w:rPr>
      </w:pPr>
    </w:p>
    <w:p w14:paraId="59201AE1" w14:textId="77777777" w:rsidR="009B1CD0" w:rsidRDefault="009B1CD0" w:rsidP="009B45B9">
      <w:pPr>
        <w:tabs>
          <w:tab w:val="left" w:pos="426"/>
          <w:tab w:val="left" w:pos="851"/>
        </w:tabs>
        <w:jc w:val="both"/>
        <w:rPr>
          <w:rFonts w:ascii="Arial" w:hAnsi="Arial" w:cs="Arial"/>
          <w:b/>
        </w:rPr>
      </w:pPr>
    </w:p>
    <w:p w14:paraId="3FB3FCE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6FA41F2" w14:textId="77777777" w:rsidR="009B1CD0" w:rsidRDefault="009B1CD0" w:rsidP="009B45B9">
      <w:pPr>
        <w:tabs>
          <w:tab w:val="left" w:pos="576"/>
          <w:tab w:val="left" w:pos="851"/>
        </w:tabs>
        <w:jc w:val="both"/>
        <w:rPr>
          <w:rFonts w:ascii="Arial" w:hAnsi="Arial" w:cs="Arial"/>
        </w:rPr>
      </w:pPr>
    </w:p>
    <w:p w14:paraId="79C0CFCE" w14:textId="5FAFCF1D"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D437D4">
        <w:rPr>
          <w:rFonts w:ascii="Arial" w:hAnsi="Arial" w:cs="Arial"/>
        </w:rPr>
        <w:t xml:space="preserve">5,5 </w:t>
      </w:r>
      <w:r>
        <w:rPr>
          <w:rFonts w:ascii="Arial" w:hAnsi="Arial" w:cs="Arial"/>
        </w:rPr>
        <w:t>mois à compter de :</w:t>
      </w:r>
    </w:p>
    <w:p w14:paraId="74F10B71" w14:textId="77777777" w:rsidR="009B1CD0" w:rsidRDefault="009B1CD0" w:rsidP="009B45B9">
      <w:pPr>
        <w:tabs>
          <w:tab w:val="left" w:pos="851"/>
        </w:tabs>
      </w:pPr>
      <w:r>
        <w:rPr>
          <w:rFonts w:ascii="Arial" w:hAnsi="Arial" w:cs="Arial"/>
          <w:i/>
          <w:sz w:val="18"/>
          <w:szCs w:val="18"/>
        </w:rPr>
        <w:t>(Cocher la case correspondante.)</w:t>
      </w:r>
    </w:p>
    <w:p w14:paraId="5E50E6C2"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CC6736">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0B1924A" w14:textId="52A0DDB7" w:rsidR="009B1CD0" w:rsidRDefault="00844DAA" w:rsidP="009B45B9">
      <w:pPr>
        <w:tabs>
          <w:tab w:val="left" w:pos="851"/>
        </w:tabs>
        <w:spacing w:before="120"/>
        <w:ind w:left="567"/>
        <w:jc w:val="both"/>
      </w:pPr>
      <w:r>
        <w:tab/>
      </w:r>
      <w:r w:rsidR="00D437D4">
        <w:fldChar w:fldCharType="begin">
          <w:ffData>
            <w:name w:val=""/>
            <w:enabled/>
            <w:calcOnExit w:val="0"/>
            <w:checkBox>
              <w:size w:val="20"/>
              <w:default w:val="1"/>
            </w:checkBox>
          </w:ffData>
        </w:fldChar>
      </w:r>
      <w:r w:rsidR="00D437D4">
        <w:instrText xml:space="preserve"> FORMCHECKBOX </w:instrText>
      </w:r>
      <w:r w:rsidR="00CC6736">
        <w:fldChar w:fldCharType="separate"/>
      </w:r>
      <w:r w:rsidR="00D437D4">
        <w:fldChar w:fldCharType="end"/>
      </w:r>
      <w:r w:rsidR="009B1CD0">
        <w:rPr>
          <w:rFonts w:ascii="Arial" w:hAnsi="Arial" w:cs="Arial"/>
        </w:rPr>
        <w:tab/>
        <w:t>la date de notification de l’ordre de service ;</w:t>
      </w:r>
    </w:p>
    <w:p w14:paraId="17461DB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CC6736">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7EEC07B" w14:textId="77777777" w:rsidR="009B1CD0" w:rsidRDefault="009B1CD0" w:rsidP="009B45B9">
      <w:pPr>
        <w:tabs>
          <w:tab w:val="left" w:pos="426"/>
          <w:tab w:val="left" w:pos="851"/>
        </w:tabs>
        <w:jc w:val="both"/>
        <w:rPr>
          <w:rFonts w:ascii="Arial" w:hAnsi="Arial" w:cs="Arial"/>
          <w:b/>
        </w:rPr>
      </w:pPr>
    </w:p>
    <w:p w14:paraId="1D5B2812" w14:textId="74CA6F53"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lastRenderedPageBreak/>
        <w:t xml:space="preserve">Le marché </w:t>
      </w:r>
      <w:r w:rsidR="00FE48C9">
        <w:rPr>
          <w:rFonts w:ascii="Arial" w:hAnsi="Arial" w:cs="Arial"/>
        </w:rPr>
        <w:t>public</w:t>
      </w:r>
      <w:r>
        <w:rPr>
          <w:rFonts w:ascii="Arial" w:hAnsi="Arial" w:cs="Arial"/>
        </w:rPr>
        <w:t xml:space="preserve"> est reconductible :</w:t>
      </w:r>
      <w:r>
        <w:tab/>
      </w:r>
      <w:r>
        <w:tab/>
      </w:r>
      <w:r w:rsidR="00D437D4">
        <w:fldChar w:fldCharType="begin">
          <w:ffData>
            <w:name w:val=""/>
            <w:enabled/>
            <w:calcOnExit w:val="0"/>
            <w:checkBox>
              <w:size w:val="20"/>
              <w:default w:val="1"/>
            </w:checkBox>
          </w:ffData>
        </w:fldChar>
      </w:r>
      <w:r w:rsidR="00D437D4">
        <w:instrText xml:space="preserve"> FORMCHECKBOX </w:instrText>
      </w:r>
      <w:r w:rsidR="00CC6736">
        <w:fldChar w:fldCharType="separate"/>
      </w:r>
      <w:r w:rsidR="00D437D4">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C6736">
        <w:fldChar w:fldCharType="separate"/>
      </w:r>
      <w:r w:rsidR="007D7A65">
        <w:fldChar w:fldCharType="end"/>
      </w:r>
      <w:r>
        <w:tab/>
      </w:r>
      <w:r w:rsidR="009D661E">
        <w:t>Oui</w:t>
      </w:r>
    </w:p>
    <w:p w14:paraId="4D1CF7E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DA82841" w14:textId="77777777" w:rsidR="00321CB1" w:rsidRDefault="00321CB1" w:rsidP="00321CB1">
      <w:pPr>
        <w:tabs>
          <w:tab w:val="left" w:pos="426"/>
          <w:tab w:val="left" w:pos="851"/>
        </w:tabs>
        <w:spacing w:before="120"/>
        <w:jc w:val="both"/>
        <w:rPr>
          <w:rFonts w:ascii="Arial" w:hAnsi="Arial" w:cs="Arial"/>
        </w:rPr>
      </w:pPr>
    </w:p>
    <w:p w14:paraId="071D023C" w14:textId="77777777" w:rsidR="00321CB1" w:rsidRDefault="00321CB1" w:rsidP="00321CB1">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14:paraId="7EEB693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AB49DD" w14:textId="77777777" w:rsidR="009B1CD0" w:rsidRDefault="009B1CD0" w:rsidP="006C4338">
      <w:pPr>
        <w:tabs>
          <w:tab w:val="left" w:pos="851"/>
        </w:tabs>
        <w:jc w:val="both"/>
      </w:pPr>
    </w:p>
    <w:p w14:paraId="163D6E5E"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BFBFC6" w14:textId="77777777" w:rsidR="005824AE" w:rsidRDefault="005824AE" w:rsidP="006C4338">
      <w:pPr>
        <w:tabs>
          <w:tab w:val="left" w:pos="851"/>
        </w:tabs>
        <w:jc w:val="both"/>
      </w:pPr>
    </w:p>
    <w:p w14:paraId="502CEE8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6C7F54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EC9F6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0199A2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13ACF1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2661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3F2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B1F20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CAB13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A1D7ED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8975558" w14:textId="77777777" w:rsidR="00332B12" w:rsidRDefault="00332B12" w:rsidP="00B054DA">
            <w:pPr>
              <w:tabs>
                <w:tab w:val="left" w:pos="851"/>
              </w:tabs>
              <w:snapToGrid w:val="0"/>
              <w:jc w:val="both"/>
              <w:rPr>
                <w:rFonts w:ascii="Arial" w:hAnsi="Arial" w:cs="Arial"/>
                <w:b/>
                <w:bCs/>
              </w:rPr>
            </w:pPr>
          </w:p>
        </w:tc>
      </w:tr>
    </w:tbl>
    <w:p w14:paraId="659DCC74" w14:textId="415774BC"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261561" w14:textId="6CCAD23C" w:rsidR="00A72AD5" w:rsidRDefault="00A72AD5" w:rsidP="002904AF">
      <w:pPr>
        <w:tabs>
          <w:tab w:val="left" w:pos="851"/>
        </w:tabs>
        <w:jc w:val="both"/>
        <w:rPr>
          <w:rFonts w:ascii="Arial" w:hAnsi="Arial" w:cs="Arial"/>
        </w:rPr>
      </w:pPr>
    </w:p>
    <w:p w14:paraId="3BF02EAD" w14:textId="77777777" w:rsidR="00A72AD5" w:rsidRDefault="00A72AD5" w:rsidP="002904AF">
      <w:pPr>
        <w:tabs>
          <w:tab w:val="left" w:pos="851"/>
        </w:tabs>
        <w:jc w:val="both"/>
        <w:rPr>
          <w:rFonts w:ascii="Arial" w:hAnsi="Arial" w:cs="Arial"/>
        </w:rPr>
      </w:pPr>
    </w:p>
    <w:p w14:paraId="71B971E7" w14:textId="0C00CA6A"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2539D1B" w14:textId="77777777" w:rsidR="00332B12" w:rsidRDefault="00332B12" w:rsidP="006C4338">
      <w:pPr>
        <w:tabs>
          <w:tab w:val="left" w:pos="851"/>
        </w:tabs>
        <w:jc w:val="both"/>
      </w:pPr>
    </w:p>
    <w:p w14:paraId="0CBF0E1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88D71B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551152A" w14:textId="77777777" w:rsidR="009B1CD0" w:rsidRDefault="009B1CD0" w:rsidP="005846FB">
      <w:pPr>
        <w:tabs>
          <w:tab w:val="left" w:pos="851"/>
        </w:tabs>
        <w:rPr>
          <w:rFonts w:ascii="Arial" w:hAnsi="Arial" w:cs="Arial"/>
        </w:rPr>
      </w:pPr>
    </w:p>
    <w:p w14:paraId="12A593E6" w14:textId="77777777" w:rsidR="00036500" w:rsidRDefault="00036500" w:rsidP="005846FB">
      <w:pPr>
        <w:tabs>
          <w:tab w:val="left" w:pos="851"/>
        </w:tabs>
        <w:rPr>
          <w:rFonts w:ascii="Arial" w:hAnsi="Arial" w:cs="Arial"/>
        </w:rPr>
      </w:pPr>
    </w:p>
    <w:p w14:paraId="75279566"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A9B68C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70EBA5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iCs/>
        </w:rPr>
        <w:t xml:space="preserve"> </w:t>
      </w:r>
      <w:r>
        <w:rPr>
          <w:rFonts w:ascii="Arial" w:hAnsi="Arial" w:cs="Arial"/>
        </w:rPr>
        <w:t>solidaire</w:t>
      </w:r>
    </w:p>
    <w:p w14:paraId="5B0E4EC0" w14:textId="77777777" w:rsidR="009B1CD0" w:rsidRDefault="009B1CD0" w:rsidP="0083205E">
      <w:pPr>
        <w:tabs>
          <w:tab w:val="left" w:pos="851"/>
        </w:tabs>
        <w:rPr>
          <w:rFonts w:ascii="Arial" w:hAnsi="Arial" w:cs="Arial"/>
        </w:rPr>
      </w:pPr>
    </w:p>
    <w:p w14:paraId="4EF004B9" w14:textId="77777777" w:rsidR="001C733C" w:rsidRDefault="001C733C" w:rsidP="00CD46CC">
      <w:pPr>
        <w:tabs>
          <w:tab w:val="left" w:pos="851"/>
        </w:tabs>
        <w:rPr>
          <w:rFonts w:ascii="Arial" w:hAnsi="Arial" w:cs="Arial"/>
        </w:rPr>
      </w:pPr>
    </w:p>
    <w:p w14:paraId="68F2196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AC56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67488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55808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E3000F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2A23323" w14:textId="77777777" w:rsidR="002904AF" w:rsidRDefault="002904AF" w:rsidP="001C733C">
      <w:pPr>
        <w:tabs>
          <w:tab w:val="left" w:pos="851"/>
        </w:tabs>
        <w:rPr>
          <w:rFonts w:ascii="Arial" w:hAnsi="Arial" w:cs="Arial"/>
        </w:rPr>
      </w:pPr>
    </w:p>
    <w:p w14:paraId="0390A80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F8AADA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346702" w14:textId="77777777" w:rsidR="002904AF" w:rsidRDefault="002904AF" w:rsidP="002904AF">
      <w:pPr>
        <w:tabs>
          <w:tab w:val="left" w:pos="851"/>
        </w:tabs>
        <w:rPr>
          <w:rFonts w:ascii="Arial" w:hAnsi="Arial" w:cs="Arial"/>
          <w:iCs/>
        </w:rPr>
      </w:pPr>
    </w:p>
    <w:p w14:paraId="0360B04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F57C45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5137BE4" w14:textId="77777777" w:rsidR="002904AF" w:rsidRDefault="002904AF" w:rsidP="002904AF">
      <w:pPr>
        <w:tabs>
          <w:tab w:val="left" w:pos="851"/>
        </w:tabs>
        <w:ind w:left="1134" w:hanging="850"/>
        <w:rPr>
          <w:rFonts w:ascii="Arial" w:hAnsi="Arial" w:cs="Arial"/>
          <w:i/>
          <w:sz w:val="18"/>
          <w:szCs w:val="18"/>
        </w:rPr>
      </w:pPr>
    </w:p>
    <w:p w14:paraId="6784CE90" w14:textId="77777777" w:rsidR="001C733C" w:rsidRDefault="001C733C" w:rsidP="001C733C">
      <w:pPr>
        <w:tabs>
          <w:tab w:val="left" w:pos="851"/>
        </w:tabs>
        <w:rPr>
          <w:rFonts w:ascii="Arial" w:hAnsi="Arial" w:cs="Arial"/>
          <w:i/>
          <w:sz w:val="18"/>
          <w:szCs w:val="18"/>
        </w:rPr>
      </w:pPr>
    </w:p>
    <w:p w14:paraId="6CF56A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DFE5BE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17CEBC" w14:textId="77777777" w:rsidR="00036500" w:rsidRDefault="00036500" w:rsidP="005846FB">
      <w:pPr>
        <w:tabs>
          <w:tab w:val="left" w:pos="851"/>
        </w:tabs>
        <w:rPr>
          <w:rFonts w:ascii="Arial" w:hAnsi="Arial" w:cs="Arial"/>
        </w:rPr>
      </w:pPr>
    </w:p>
    <w:p w14:paraId="2662CFC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7C9B1BA" w14:textId="77777777" w:rsidR="00AE7831" w:rsidRDefault="00AE7831" w:rsidP="009B45B9">
      <w:pPr>
        <w:tabs>
          <w:tab w:val="left" w:pos="851"/>
        </w:tabs>
        <w:ind w:left="1701" w:hanging="850"/>
        <w:jc w:val="both"/>
      </w:pPr>
    </w:p>
    <w:p w14:paraId="4FB3FB6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C6736">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6C02ED4" w14:textId="4A110936" w:rsidR="00D437D4" w:rsidRDefault="00D437D4">
      <w:pPr>
        <w:suppressAutoHyphens w:val="0"/>
        <w:rPr>
          <w:rFonts w:ascii="Arial" w:hAnsi="Arial" w:cs="Arial"/>
          <w:iCs/>
        </w:rPr>
      </w:pPr>
      <w:r>
        <w:rPr>
          <w:rFonts w:ascii="Arial" w:hAnsi="Arial" w:cs="Arial"/>
          <w:iCs/>
        </w:rPr>
        <w:br w:type="page"/>
      </w:r>
    </w:p>
    <w:p w14:paraId="0A9B3D6E" w14:textId="77777777" w:rsidR="00036500" w:rsidRDefault="00036500" w:rsidP="006C4338">
      <w:pPr>
        <w:tabs>
          <w:tab w:val="left" w:pos="851"/>
        </w:tabs>
        <w:rPr>
          <w:rFonts w:ascii="Arial" w:hAnsi="Arial" w:cs="Arial"/>
          <w:iCs/>
        </w:rPr>
      </w:pPr>
    </w:p>
    <w:p w14:paraId="55D14C6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C6736">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96C55D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C261E2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BE0640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6094F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FA1C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2ECF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702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338327" w14:textId="77777777" w:rsidTr="00B054DA">
        <w:trPr>
          <w:trHeight w:val="1021"/>
        </w:trPr>
        <w:tc>
          <w:tcPr>
            <w:tcW w:w="4644" w:type="dxa"/>
            <w:tcBorders>
              <w:top w:val="single" w:sz="4" w:space="0" w:color="000000"/>
              <w:left w:val="single" w:sz="4" w:space="0" w:color="000000"/>
            </w:tcBorders>
            <w:shd w:val="clear" w:color="auto" w:fill="CCFFFF"/>
          </w:tcPr>
          <w:p w14:paraId="4A6B7B0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85A89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468AFF7" w14:textId="77777777" w:rsidR="00332B12" w:rsidRDefault="00332B12" w:rsidP="00B054DA">
            <w:pPr>
              <w:tabs>
                <w:tab w:val="left" w:pos="851"/>
              </w:tabs>
              <w:snapToGrid w:val="0"/>
              <w:jc w:val="both"/>
              <w:rPr>
                <w:rFonts w:ascii="Arial" w:hAnsi="Arial" w:cs="Arial"/>
                <w:b/>
                <w:bCs/>
              </w:rPr>
            </w:pPr>
          </w:p>
        </w:tc>
      </w:tr>
      <w:tr w:rsidR="00332B12" w14:paraId="42AE9767" w14:textId="77777777" w:rsidTr="00B054DA">
        <w:trPr>
          <w:trHeight w:val="1021"/>
        </w:trPr>
        <w:tc>
          <w:tcPr>
            <w:tcW w:w="4644" w:type="dxa"/>
            <w:tcBorders>
              <w:left w:val="single" w:sz="4" w:space="0" w:color="000000"/>
            </w:tcBorders>
            <w:shd w:val="clear" w:color="auto" w:fill="auto"/>
          </w:tcPr>
          <w:p w14:paraId="163B42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A784E6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46430BC" w14:textId="77777777" w:rsidR="00332B12" w:rsidRDefault="00332B12" w:rsidP="00B054DA">
            <w:pPr>
              <w:tabs>
                <w:tab w:val="left" w:pos="851"/>
              </w:tabs>
              <w:snapToGrid w:val="0"/>
              <w:jc w:val="both"/>
              <w:rPr>
                <w:rFonts w:ascii="Arial" w:hAnsi="Arial" w:cs="Arial"/>
                <w:b/>
                <w:bCs/>
              </w:rPr>
            </w:pPr>
          </w:p>
        </w:tc>
      </w:tr>
      <w:tr w:rsidR="00332B12" w14:paraId="626CAE4F" w14:textId="77777777" w:rsidTr="00B054DA">
        <w:trPr>
          <w:trHeight w:val="1021"/>
        </w:trPr>
        <w:tc>
          <w:tcPr>
            <w:tcW w:w="4644" w:type="dxa"/>
            <w:tcBorders>
              <w:left w:val="single" w:sz="4" w:space="0" w:color="000000"/>
            </w:tcBorders>
            <w:shd w:val="clear" w:color="auto" w:fill="CCFFFF"/>
          </w:tcPr>
          <w:p w14:paraId="3EF3350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346AC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5B6635" w14:textId="77777777" w:rsidR="00332B12" w:rsidRDefault="00332B12" w:rsidP="00B054DA">
            <w:pPr>
              <w:tabs>
                <w:tab w:val="left" w:pos="851"/>
              </w:tabs>
              <w:snapToGrid w:val="0"/>
              <w:jc w:val="both"/>
              <w:rPr>
                <w:rFonts w:ascii="Arial" w:hAnsi="Arial" w:cs="Arial"/>
                <w:b/>
                <w:bCs/>
              </w:rPr>
            </w:pPr>
          </w:p>
        </w:tc>
      </w:tr>
      <w:tr w:rsidR="00332B12" w14:paraId="6CCF9369" w14:textId="77777777" w:rsidTr="00B054DA">
        <w:trPr>
          <w:trHeight w:val="1021"/>
        </w:trPr>
        <w:tc>
          <w:tcPr>
            <w:tcW w:w="4644" w:type="dxa"/>
            <w:tcBorders>
              <w:left w:val="single" w:sz="4" w:space="0" w:color="000000"/>
            </w:tcBorders>
            <w:shd w:val="clear" w:color="auto" w:fill="auto"/>
          </w:tcPr>
          <w:p w14:paraId="7E67E9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36B892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F795570" w14:textId="77777777" w:rsidR="00332B12" w:rsidRDefault="00332B12" w:rsidP="00B054DA">
            <w:pPr>
              <w:tabs>
                <w:tab w:val="left" w:pos="851"/>
              </w:tabs>
              <w:snapToGrid w:val="0"/>
              <w:jc w:val="both"/>
              <w:rPr>
                <w:rFonts w:ascii="Arial" w:hAnsi="Arial" w:cs="Arial"/>
                <w:b/>
                <w:bCs/>
              </w:rPr>
            </w:pPr>
          </w:p>
        </w:tc>
      </w:tr>
      <w:tr w:rsidR="00332B12" w14:paraId="3ED1F51B" w14:textId="77777777" w:rsidTr="00B054DA">
        <w:trPr>
          <w:trHeight w:val="1021"/>
        </w:trPr>
        <w:tc>
          <w:tcPr>
            <w:tcW w:w="4644" w:type="dxa"/>
            <w:tcBorders>
              <w:left w:val="single" w:sz="4" w:space="0" w:color="000000"/>
              <w:bottom w:val="single" w:sz="4" w:space="0" w:color="000000"/>
            </w:tcBorders>
            <w:shd w:val="clear" w:color="auto" w:fill="CCFFFF"/>
          </w:tcPr>
          <w:p w14:paraId="725708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FE90DA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ABCFA0E" w14:textId="77777777" w:rsidR="00332B12" w:rsidRDefault="00332B12" w:rsidP="00B054DA">
            <w:pPr>
              <w:tabs>
                <w:tab w:val="left" w:pos="851"/>
              </w:tabs>
              <w:snapToGrid w:val="0"/>
              <w:jc w:val="both"/>
              <w:rPr>
                <w:rFonts w:ascii="Arial" w:hAnsi="Arial" w:cs="Arial"/>
                <w:b/>
                <w:bCs/>
              </w:rPr>
            </w:pPr>
          </w:p>
        </w:tc>
      </w:tr>
    </w:tbl>
    <w:p w14:paraId="17B4D6C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9FDB66" w14:textId="6C288BCC" w:rsidR="009B1CD0" w:rsidRDefault="009B1CD0" w:rsidP="006C4338">
      <w:pPr>
        <w:tabs>
          <w:tab w:val="left" w:pos="851"/>
        </w:tabs>
        <w:rPr>
          <w:rFonts w:ascii="Arial" w:hAnsi="Arial" w:cs="Arial"/>
        </w:rPr>
      </w:pPr>
    </w:p>
    <w:p w14:paraId="6A880266" w14:textId="77777777" w:rsidR="00A72AD5" w:rsidRDefault="00A72AD5"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900AC" w14:paraId="488701DB" w14:textId="77777777">
        <w:tc>
          <w:tcPr>
            <w:tcW w:w="10277" w:type="dxa"/>
            <w:shd w:val="clear" w:color="auto" w:fill="66CCFF"/>
          </w:tcPr>
          <w:p w14:paraId="02B08265" w14:textId="77777777" w:rsidR="009B1CD0" w:rsidRPr="009900AC" w:rsidRDefault="008B2A38" w:rsidP="006B5057">
            <w:pPr>
              <w:rPr>
                <w:rFonts w:ascii="Arial" w:hAnsi="Arial" w:cs="Arial"/>
                <w:b/>
              </w:rPr>
            </w:pPr>
            <w:r w:rsidRPr="009900AC">
              <w:rPr>
                <w:rFonts w:ascii="Arial" w:hAnsi="Arial" w:cs="Arial"/>
                <w:b/>
              </w:rPr>
              <w:br w:type="page"/>
            </w:r>
            <w:r w:rsidR="009B1CD0" w:rsidRPr="009900AC">
              <w:rPr>
                <w:rFonts w:ascii="Arial" w:hAnsi="Arial" w:cs="Arial"/>
                <w:b/>
                <w:sz w:val="22"/>
                <w:szCs w:val="22"/>
              </w:rPr>
              <w:t xml:space="preserve">D - Identification </w:t>
            </w:r>
            <w:r w:rsidR="001C40C0" w:rsidRPr="009900AC">
              <w:rPr>
                <w:rFonts w:ascii="Arial" w:hAnsi="Arial" w:cs="Arial"/>
                <w:b/>
                <w:sz w:val="22"/>
                <w:szCs w:val="22"/>
              </w:rPr>
              <w:t>et signature de l’acheteur</w:t>
            </w:r>
            <w:r w:rsidR="009B1CD0" w:rsidRPr="009900AC">
              <w:rPr>
                <w:rFonts w:ascii="Arial" w:hAnsi="Arial" w:cs="Arial"/>
                <w:b/>
                <w:sz w:val="22"/>
                <w:szCs w:val="22"/>
              </w:rPr>
              <w:t>.</w:t>
            </w:r>
          </w:p>
        </w:tc>
      </w:tr>
    </w:tbl>
    <w:p w14:paraId="7E5F0BFE" w14:textId="77777777" w:rsidR="009B1CD0" w:rsidRDefault="009B1CD0" w:rsidP="006C4338">
      <w:pPr>
        <w:tabs>
          <w:tab w:val="left" w:pos="851"/>
        </w:tabs>
      </w:pPr>
    </w:p>
    <w:p w14:paraId="2A65C61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D6CFBA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8FE2DD2" w14:textId="77777777" w:rsidR="009B1CD0" w:rsidRDefault="009B1CD0" w:rsidP="009B45B9">
      <w:pPr>
        <w:pStyle w:val="Titre1"/>
        <w:tabs>
          <w:tab w:val="left" w:pos="851"/>
        </w:tabs>
        <w:ind w:left="0"/>
        <w:jc w:val="both"/>
        <w:rPr>
          <w:rFonts w:ascii="Arial" w:hAnsi="Arial" w:cs="Arial"/>
        </w:rPr>
      </w:pPr>
    </w:p>
    <w:p w14:paraId="4A30C56D" w14:textId="0D9E7FDA" w:rsidR="00321CB1" w:rsidRDefault="00321CB1" w:rsidP="00321CB1">
      <w:pPr>
        <w:numPr>
          <w:ilvl w:val="0"/>
          <w:numId w:val="1"/>
        </w:numPr>
        <w:ind w:firstLine="277"/>
        <w:rPr>
          <w:rFonts w:ascii="Arial" w:hAnsi="Arial" w:cs="Arial"/>
        </w:rPr>
      </w:pPr>
      <w:r>
        <w:rPr>
          <w:rFonts w:ascii="Arial" w:hAnsi="Arial" w:cs="Arial"/>
        </w:rPr>
        <w:t>Ministère de l’Enseignement Supérieur</w:t>
      </w:r>
      <w:r w:rsidR="00611996">
        <w:rPr>
          <w:rFonts w:ascii="Arial" w:hAnsi="Arial" w:cs="Arial"/>
        </w:rPr>
        <w:t>,</w:t>
      </w:r>
      <w:r w:rsidR="00784C93">
        <w:rPr>
          <w:rFonts w:ascii="Arial" w:hAnsi="Arial" w:cs="Arial"/>
        </w:rPr>
        <w:t xml:space="preserve"> de la Recherche</w:t>
      </w:r>
      <w:r w:rsidR="00611996">
        <w:rPr>
          <w:rFonts w:ascii="Arial" w:hAnsi="Arial" w:cs="Arial"/>
        </w:rPr>
        <w:t xml:space="preserve"> et de l’Espace</w:t>
      </w:r>
    </w:p>
    <w:p w14:paraId="4C12D56B" w14:textId="65C0F1BB" w:rsidR="00321CB1" w:rsidRDefault="0099497E" w:rsidP="00321CB1">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14:paraId="53202FC1" w14:textId="7F134627" w:rsidR="00450D84" w:rsidRDefault="00450D84" w:rsidP="00321CB1">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14:paraId="09923627" w14:textId="64B60618" w:rsidR="00321CB1" w:rsidRDefault="005C51A7" w:rsidP="00321CB1">
      <w:pPr>
        <w:pStyle w:val="En-tte"/>
        <w:numPr>
          <w:ilvl w:val="0"/>
          <w:numId w:val="1"/>
        </w:numPr>
        <w:tabs>
          <w:tab w:val="left" w:pos="708"/>
        </w:tabs>
        <w:ind w:firstLine="277"/>
        <w:rPr>
          <w:rFonts w:ascii="Arial" w:hAnsi="Arial" w:cs="Arial"/>
        </w:rPr>
      </w:pPr>
      <w:r>
        <w:rPr>
          <w:rFonts w:ascii="Arial" w:hAnsi="Arial" w:cs="Arial"/>
        </w:rPr>
        <w:t>CS</w:t>
      </w:r>
      <w:r w:rsidR="00953EB7">
        <w:rPr>
          <w:rFonts w:ascii="Arial" w:hAnsi="Arial" w:cs="Arial"/>
        </w:rPr>
        <w:t xml:space="preserve"> 50100</w:t>
      </w:r>
    </w:p>
    <w:p w14:paraId="49342632" w14:textId="56066559" w:rsidR="00321CB1" w:rsidRDefault="00450D84" w:rsidP="00321CB1">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14:paraId="70AA368F" w14:textId="77777777" w:rsidR="00321CB1" w:rsidRDefault="00321CB1" w:rsidP="00321CB1">
      <w:pPr>
        <w:pStyle w:val="En-tte"/>
        <w:numPr>
          <w:ilvl w:val="0"/>
          <w:numId w:val="1"/>
        </w:numPr>
        <w:tabs>
          <w:tab w:val="left" w:pos="708"/>
        </w:tabs>
        <w:ind w:firstLine="277"/>
        <w:rPr>
          <w:rFonts w:ascii="Arial" w:hAnsi="Arial" w:cs="Arial"/>
        </w:rPr>
      </w:pPr>
    </w:p>
    <w:p w14:paraId="4CFC0974" w14:textId="6C7BA6EE" w:rsidR="00321CB1" w:rsidRDefault="00321CB1" w:rsidP="00321CB1">
      <w:pPr>
        <w:pStyle w:val="En-tte"/>
        <w:numPr>
          <w:ilvl w:val="0"/>
          <w:numId w:val="1"/>
        </w:numPr>
        <w:tabs>
          <w:tab w:val="clear" w:pos="4536"/>
          <w:tab w:val="clear" w:pos="9072"/>
          <w:tab w:val="left" w:pos="708"/>
        </w:tabs>
        <w:ind w:firstLine="277"/>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7C038A91" w14:textId="77777777" w:rsidR="00321CB1" w:rsidRDefault="00321CB1" w:rsidP="00321CB1">
      <w:pPr>
        <w:pStyle w:val="En-tte"/>
        <w:tabs>
          <w:tab w:val="clear" w:pos="4536"/>
          <w:tab w:val="clear" w:pos="9072"/>
          <w:tab w:val="left" w:pos="851"/>
        </w:tabs>
        <w:jc w:val="both"/>
        <w:rPr>
          <w:rFonts w:ascii="Arial" w:hAnsi="Arial" w:cs="Arial"/>
        </w:rPr>
      </w:pPr>
    </w:p>
    <w:p w14:paraId="2EE7DE4E" w14:textId="77777777" w:rsidR="009B1CD0" w:rsidRDefault="009B1CD0" w:rsidP="005846FB">
      <w:pPr>
        <w:pStyle w:val="En-tte"/>
        <w:tabs>
          <w:tab w:val="clear" w:pos="4536"/>
          <w:tab w:val="clear" w:pos="9072"/>
          <w:tab w:val="left" w:pos="851"/>
        </w:tabs>
        <w:jc w:val="both"/>
        <w:rPr>
          <w:rFonts w:ascii="Arial" w:hAnsi="Arial" w:cs="Arial"/>
        </w:rPr>
      </w:pPr>
    </w:p>
    <w:p w14:paraId="1048131B"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811B2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9EE1BA2" w14:textId="77777777" w:rsidR="009B1CD0" w:rsidRDefault="009B1CD0" w:rsidP="0083205E">
      <w:pPr>
        <w:tabs>
          <w:tab w:val="left" w:pos="851"/>
        </w:tabs>
        <w:jc w:val="both"/>
        <w:rPr>
          <w:rFonts w:ascii="Arial" w:hAnsi="Arial" w:cs="Arial"/>
        </w:rPr>
      </w:pPr>
    </w:p>
    <w:p w14:paraId="5EA6C5CE" w14:textId="0315F7BC" w:rsidR="00321CB1" w:rsidRDefault="00321CB1" w:rsidP="00321CB1">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14:paraId="3EFF5344" w14:textId="77777777" w:rsidR="009B1CD0" w:rsidRDefault="009B1CD0" w:rsidP="009B45B9">
      <w:pPr>
        <w:tabs>
          <w:tab w:val="left" w:pos="851"/>
        </w:tabs>
        <w:jc w:val="both"/>
        <w:rPr>
          <w:rFonts w:ascii="Arial" w:hAnsi="Arial" w:cs="Arial"/>
        </w:rPr>
      </w:pPr>
    </w:p>
    <w:p w14:paraId="642A32F7" w14:textId="77777777" w:rsidR="009B1CD0" w:rsidRDefault="009B1CD0" w:rsidP="009B45B9">
      <w:pPr>
        <w:tabs>
          <w:tab w:val="left" w:pos="851"/>
        </w:tabs>
        <w:jc w:val="both"/>
        <w:rPr>
          <w:rFonts w:ascii="Arial" w:hAnsi="Arial" w:cs="Arial"/>
        </w:rPr>
      </w:pPr>
    </w:p>
    <w:p w14:paraId="41F210B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E77EDE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9EFBF2B" w14:textId="77777777" w:rsidR="009B1CD0" w:rsidRDefault="009B1CD0" w:rsidP="009B45B9">
      <w:pPr>
        <w:tabs>
          <w:tab w:val="left" w:pos="851"/>
        </w:tabs>
        <w:jc w:val="both"/>
        <w:rPr>
          <w:rFonts w:ascii="Arial" w:hAnsi="Arial" w:cs="Arial"/>
        </w:rPr>
      </w:pPr>
    </w:p>
    <w:p w14:paraId="5D85AA43" w14:textId="26AF350B" w:rsidR="00321CB1" w:rsidRDefault="00321CB1" w:rsidP="00321CB1">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t>Tél. : 03 20 88 66 41</w:t>
      </w:r>
    </w:p>
    <w:p w14:paraId="6BE1BDC7" w14:textId="77777777" w:rsidR="009B1CD0" w:rsidRDefault="009B1CD0" w:rsidP="009B45B9">
      <w:pPr>
        <w:tabs>
          <w:tab w:val="left" w:pos="851"/>
        </w:tabs>
        <w:jc w:val="both"/>
        <w:rPr>
          <w:rFonts w:ascii="Arial" w:hAnsi="Arial" w:cs="Arial"/>
        </w:rPr>
      </w:pPr>
    </w:p>
    <w:p w14:paraId="4E3A7BA5" w14:textId="77777777" w:rsidR="009B1CD0" w:rsidRDefault="009B1CD0" w:rsidP="009B45B9">
      <w:pPr>
        <w:pStyle w:val="fcase2metab"/>
        <w:ind w:left="0" w:firstLine="0"/>
        <w:rPr>
          <w:rFonts w:ascii="Arial" w:hAnsi="Arial" w:cs="Arial"/>
        </w:rPr>
      </w:pPr>
    </w:p>
    <w:p w14:paraId="34A648A0"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A3CFA3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058E761" w14:textId="77777777" w:rsidR="009B1CD0" w:rsidRDefault="009B1CD0" w:rsidP="009B45B9">
      <w:pPr>
        <w:pStyle w:val="fcase2metab"/>
        <w:rPr>
          <w:rFonts w:ascii="Arial" w:hAnsi="Arial" w:cs="Arial"/>
        </w:rPr>
      </w:pPr>
    </w:p>
    <w:p w14:paraId="2DB13953" w14:textId="4F3DB66C" w:rsidR="00321CB1" w:rsidRDefault="00321CB1" w:rsidP="00321CB1">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Tél. : 03 20 88 66 23</w:t>
      </w:r>
    </w:p>
    <w:p w14:paraId="02F0EAC4" w14:textId="77777777" w:rsidR="009B1CD0" w:rsidRDefault="009B1CD0" w:rsidP="009B45B9">
      <w:pPr>
        <w:pStyle w:val="fcase2metab"/>
        <w:ind w:left="0" w:firstLine="0"/>
        <w:rPr>
          <w:rFonts w:ascii="Arial" w:hAnsi="Arial" w:cs="Arial"/>
        </w:rPr>
      </w:pPr>
    </w:p>
    <w:p w14:paraId="6F6B0ADC" w14:textId="77777777" w:rsidR="009B1CD0" w:rsidRDefault="009B1CD0" w:rsidP="009B45B9">
      <w:pPr>
        <w:pStyle w:val="fcase2metab"/>
        <w:ind w:left="0" w:firstLine="0"/>
        <w:rPr>
          <w:rFonts w:ascii="Arial" w:hAnsi="Arial" w:cs="Arial"/>
        </w:rPr>
      </w:pPr>
    </w:p>
    <w:p w14:paraId="788C99D3" w14:textId="069F4765" w:rsidR="009B1CD0" w:rsidRDefault="009B1CD0" w:rsidP="009B45B9">
      <w:pPr>
        <w:pStyle w:val="fcase2metab"/>
        <w:rPr>
          <w:rFonts w:ascii="Arial" w:hAnsi="Arial" w:cs="Arial"/>
        </w:rPr>
      </w:pPr>
      <w:r>
        <w:rPr>
          <w:rFonts w:ascii="Wingdings" w:eastAsia="Wingdings" w:hAnsi="Wingdings" w:cs="Wingdings"/>
          <w:b/>
          <w:color w:val="66CCFF"/>
          <w:spacing w:val="-10"/>
        </w:rPr>
        <w:lastRenderedPageBreak/>
        <w:t></w:t>
      </w:r>
      <w:r>
        <w:rPr>
          <w:rFonts w:ascii="Arial" w:eastAsia="Arial" w:hAnsi="Arial" w:cs="Arial"/>
          <w:b/>
        </w:rPr>
        <w:t xml:space="preserve">  </w:t>
      </w:r>
      <w:r>
        <w:rPr>
          <w:rFonts w:ascii="Arial" w:hAnsi="Arial" w:cs="Arial"/>
        </w:rPr>
        <w:t>Imputation budgétaire</w:t>
      </w:r>
      <w:r w:rsidR="00321CB1">
        <w:rPr>
          <w:rFonts w:ascii="Arial" w:hAnsi="Arial" w:cs="Arial"/>
        </w:rPr>
        <w:t> : DINV</w:t>
      </w:r>
    </w:p>
    <w:p w14:paraId="44F626D1" w14:textId="77777777" w:rsidR="0079785C" w:rsidRDefault="0079785C" w:rsidP="009B45B9">
      <w:pPr>
        <w:pStyle w:val="fcase2metab"/>
        <w:rPr>
          <w:rFonts w:ascii="Arial" w:hAnsi="Arial" w:cs="Arial"/>
        </w:rPr>
      </w:pPr>
    </w:p>
    <w:p w14:paraId="323C00CF" w14:textId="77777777" w:rsidR="009B1CD0" w:rsidRDefault="009B1CD0" w:rsidP="009B45B9">
      <w:pPr>
        <w:tabs>
          <w:tab w:val="left" w:pos="851"/>
        </w:tabs>
        <w:rPr>
          <w:rFonts w:ascii="Arial" w:hAnsi="Arial" w:cs="Arial"/>
        </w:rPr>
      </w:pPr>
    </w:p>
    <w:p w14:paraId="42F7D9B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9683D7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F0BAF7C" w14:textId="77777777" w:rsidR="009B1CD0" w:rsidRDefault="009B1CD0" w:rsidP="009B45B9">
      <w:pPr>
        <w:tabs>
          <w:tab w:val="left" w:pos="851"/>
        </w:tabs>
        <w:rPr>
          <w:rFonts w:ascii="Arial" w:hAnsi="Arial" w:cs="Arial"/>
        </w:rPr>
      </w:pPr>
    </w:p>
    <w:p w14:paraId="2E582867" w14:textId="77777777" w:rsidR="009B1CD0" w:rsidRDefault="009B1CD0" w:rsidP="009B45B9">
      <w:pPr>
        <w:tabs>
          <w:tab w:val="left" w:pos="851"/>
        </w:tabs>
        <w:rPr>
          <w:rFonts w:ascii="Arial" w:hAnsi="Arial" w:cs="Arial"/>
        </w:rPr>
      </w:pPr>
    </w:p>
    <w:p w14:paraId="0712B0BE" w14:textId="77777777" w:rsidR="009B1CD0" w:rsidRDefault="009B1CD0" w:rsidP="009B45B9">
      <w:pPr>
        <w:tabs>
          <w:tab w:val="left" w:pos="851"/>
        </w:tabs>
        <w:rPr>
          <w:rFonts w:ascii="Arial" w:hAnsi="Arial" w:cs="Arial"/>
        </w:rPr>
      </w:pPr>
    </w:p>
    <w:p w14:paraId="73131AC6" w14:textId="77777777" w:rsidR="001C40C0" w:rsidRDefault="001C40C0" w:rsidP="009B45B9">
      <w:pPr>
        <w:tabs>
          <w:tab w:val="left" w:pos="851"/>
        </w:tabs>
        <w:rPr>
          <w:rFonts w:ascii="Arial" w:hAnsi="Arial" w:cs="Arial"/>
        </w:rPr>
      </w:pPr>
    </w:p>
    <w:p w14:paraId="3EF70F26" w14:textId="77777777" w:rsidR="009B1CD0" w:rsidRDefault="009B1CD0" w:rsidP="009B45B9">
      <w:pPr>
        <w:tabs>
          <w:tab w:val="left" w:pos="851"/>
        </w:tabs>
        <w:rPr>
          <w:rFonts w:ascii="Arial" w:hAnsi="Arial" w:cs="Arial"/>
        </w:rPr>
      </w:pPr>
    </w:p>
    <w:p w14:paraId="270CE9F7" w14:textId="77777777" w:rsidR="009B1CD0" w:rsidRDefault="009B1CD0" w:rsidP="009B45B9">
      <w:pPr>
        <w:tabs>
          <w:tab w:val="left" w:pos="851"/>
        </w:tabs>
        <w:rPr>
          <w:rFonts w:ascii="Arial" w:hAnsi="Arial" w:cs="Arial"/>
        </w:rPr>
      </w:pPr>
    </w:p>
    <w:p w14:paraId="3578754F"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321CB1">
        <w:rPr>
          <w:rFonts w:ascii="Arial" w:hAnsi="Arial" w:cs="Arial"/>
        </w:rPr>
        <w:t>LILLE</w:t>
      </w:r>
      <w:r>
        <w:rPr>
          <w:rFonts w:ascii="Arial" w:hAnsi="Arial" w:cs="Arial"/>
        </w:rPr>
        <w:t xml:space="preserve"> , le …………………</w:t>
      </w:r>
    </w:p>
    <w:p w14:paraId="69392399" w14:textId="77777777" w:rsidR="009B1CD0" w:rsidRDefault="009B1CD0" w:rsidP="009B45B9">
      <w:pPr>
        <w:tabs>
          <w:tab w:val="left" w:pos="851"/>
        </w:tabs>
      </w:pPr>
    </w:p>
    <w:p w14:paraId="5017A4DC" w14:textId="77777777" w:rsidR="009B1CD0" w:rsidRDefault="009B1CD0" w:rsidP="009B45B9">
      <w:pPr>
        <w:tabs>
          <w:tab w:val="left" w:pos="851"/>
        </w:tabs>
      </w:pPr>
    </w:p>
    <w:p w14:paraId="361C6490" w14:textId="77777777" w:rsidR="009B1CD0" w:rsidRDefault="009B1CD0" w:rsidP="009B45B9">
      <w:pPr>
        <w:tabs>
          <w:tab w:val="left" w:pos="851"/>
        </w:tabs>
      </w:pPr>
    </w:p>
    <w:p w14:paraId="7A4ABD94" w14:textId="77777777" w:rsidR="009B1CD0" w:rsidRDefault="009B1CD0" w:rsidP="009B45B9">
      <w:pPr>
        <w:tabs>
          <w:tab w:val="left" w:pos="851"/>
        </w:tabs>
      </w:pPr>
    </w:p>
    <w:p w14:paraId="2057CB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32F8D3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24A41DD" w14:textId="77777777" w:rsidR="009B1CD0" w:rsidRDefault="009B1CD0" w:rsidP="009B45B9">
      <w:pPr>
        <w:tabs>
          <w:tab w:val="left" w:pos="851"/>
        </w:tabs>
        <w:jc w:val="both"/>
      </w:pPr>
    </w:p>
    <w:p w14:paraId="65CD99EB" w14:textId="614F3B32" w:rsidR="00321CB1" w:rsidRDefault="00321CB1" w:rsidP="00321CB1">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14:paraId="1B96B606" w14:textId="77777777" w:rsidR="00321CB1" w:rsidRDefault="00321CB1" w:rsidP="00321CB1">
      <w:pPr>
        <w:ind w:firstLine="5812"/>
        <w:rPr>
          <w:rFonts w:ascii="Arial" w:hAnsi="Arial" w:cs="Arial"/>
        </w:rPr>
      </w:pPr>
    </w:p>
    <w:p w14:paraId="7FD1BBFF" w14:textId="77777777" w:rsidR="00321CB1" w:rsidRDefault="00321CB1" w:rsidP="00321CB1">
      <w:pPr>
        <w:ind w:firstLine="5812"/>
        <w:rPr>
          <w:rFonts w:ascii="Arial" w:hAnsi="Arial" w:cs="Arial"/>
        </w:rPr>
      </w:pPr>
    </w:p>
    <w:p w14:paraId="2C263234" w14:textId="77777777" w:rsidR="00321CB1" w:rsidRDefault="00321CB1" w:rsidP="00321CB1">
      <w:pPr>
        <w:ind w:firstLine="5812"/>
        <w:rPr>
          <w:rFonts w:ascii="Arial" w:hAnsi="Arial" w:cs="Arial"/>
        </w:rPr>
      </w:pPr>
    </w:p>
    <w:p w14:paraId="5060C570" w14:textId="77777777" w:rsidR="00321CB1" w:rsidRDefault="00321CB1" w:rsidP="00321CB1">
      <w:pPr>
        <w:ind w:firstLine="5812"/>
        <w:rPr>
          <w:rFonts w:ascii="Arial" w:hAnsi="Arial" w:cs="Arial"/>
        </w:rPr>
      </w:pPr>
    </w:p>
    <w:p w14:paraId="2B833DA5" w14:textId="7BA20398" w:rsidR="00321CB1" w:rsidRDefault="00B20651" w:rsidP="00321CB1">
      <w:pPr>
        <w:ind w:left="567" w:firstLine="5812"/>
        <w:rPr>
          <w:rFonts w:ascii="Arial" w:hAnsi="Arial" w:cs="Arial"/>
        </w:rPr>
      </w:pPr>
      <w:r>
        <w:rPr>
          <w:rFonts w:ascii="Arial" w:hAnsi="Arial" w:cs="Arial"/>
        </w:rPr>
        <w:t>Guénaël PIRA</w:t>
      </w:r>
    </w:p>
    <w:p w14:paraId="64E0A241" w14:textId="77777777" w:rsidR="003A7270" w:rsidRDefault="003A7270" w:rsidP="009B45B9">
      <w:pPr>
        <w:tabs>
          <w:tab w:val="left" w:pos="851"/>
        </w:tabs>
        <w:rPr>
          <w:rFonts w:ascii="Arial" w:hAnsi="Arial" w:cs="Arial"/>
        </w:rPr>
      </w:pPr>
    </w:p>
    <w:p w14:paraId="18BD841D"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BAB5A" w14:textId="77777777" w:rsidR="0006608C" w:rsidRDefault="0006608C">
      <w:r>
        <w:separator/>
      </w:r>
    </w:p>
  </w:endnote>
  <w:endnote w:type="continuationSeparator" w:id="0">
    <w:p w14:paraId="1DC19F5C" w14:textId="77777777" w:rsidR="0006608C" w:rsidRDefault="0006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C7F8E79" w14:textId="77777777" w:rsidTr="0083205E">
      <w:trPr>
        <w:tblHeader/>
      </w:trPr>
      <w:tc>
        <w:tcPr>
          <w:tcW w:w="2906" w:type="dxa"/>
          <w:shd w:val="clear" w:color="auto" w:fill="66CCFF"/>
        </w:tcPr>
        <w:p w14:paraId="3ED981F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95AED1E" w14:textId="77777777" w:rsidR="005824AE" w:rsidRDefault="00321CB1" w:rsidP="00FE48C9">
          <w:pPr>
            <w:jc w:val="center"/>
            <w:rPr>
              <w:rFonts w:ascii="Arial" w:hAnsi="Arial" w:cs="Arial"/>
              <w:b/>
            </w:rPr>
          </w:pPr>
          <w:r>
            <w:rPr>
              <w:rFonts w:ascii="Arial" w:hAnsi="Arial" w:cs="Arial"/>
              <w:b/>
              <w:i/>
            </w:rPr>
            <w:t xml:space="preserve">Marché n° </w:t>
          </w:r>
        </w:p>
      </w:tc>
      <w:tc>
        <w:tcPr>
          <w:tcW w:w="896" w:type="dxa"/>
          <w:shd w:val="clear" w:color="auto" w:fill="66CCFF"/>
        </w:tcPr>
        <w:p w14:paraId="7047675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E53A34E" w14:textId="247988E1"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C6736">
            <w:rPr>
              <w:rStyle w:val="Numrodepage"/>
              <w:rFonts w:cs="Arial"/>
              <w:b/>
              <w:noProof/>
            </w:rPr>
            <w:t>1</w:t>
          </w:r>
          <w:r>
            <w:rPr>
              <w:rStyle w:val="Numrodepage"/>
              <w:rFonts w:cs="Arial"/>
              <w:b/>
            </w:rPr>
            <w:fldChar w:fldCharType="end"/>
          </w:r>
        </w:p>
      </w:tc>
      <w:tc>
        <w:tcPr>
          <w:tcW w:w="165" w:type="dxa"/>
          <w:shd w:val="clear" w:color="auto" w:fill="66CCFF"/>
        </w:tcPr>
        <w:p w14:paraId="69ACE48A" w14:textId="77777777" w:rsidR="005824AE" w:rsidRDefault="005824AE">
          <w:pPr>
            <w:jc w:val="center"/>
          </w:pPr>
          <w:r>
            <w:rPr>
              <w:rFonts w:ascii="Arial" w:hAnsi="Arial" w:cs="Arial"/>
              <w:b/>
            </w:rPr>
            <w:t>/</w:t>
          </w:r>
        </w:p>
      </w:tc>
      <w:tc>
        <w:tcPr>
          <w:tcW w:w="544" w:type="dxa"/>
          <w:shd w:val="clear" w:color="auto" w:fill="66CCFF"/>
        </w:tcPr>
        <w:p w14:paraId="28C8700E" w14:textId="16DD78F3"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C6736">
            <w:rPr>
              <w:rStyle w:val="Numrodepage"/>
              <w:rFonts w:cs="Arial"/>
              <w:b/>
              <w:noProof/>
            </w:rPr>
            <w:t>6</w:t>
          </w:r>
          <w:r>
            <w:rPr>
              <w:rStyle w:val="Numrodepage"/>
              <w:rFonts w:cs="Arial"/>
              <w:b/>
            </w:rPr>
            <w:fldChar w:fldCharType="end"/>
          </w:r>
        </w:p>
      </w:tc>
    </w:tr>
  </w:tbl>
  <w:p w14:paraId="34897314"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906C7" w14:textId="77777777" w:rsidR="0006608C" w:rsidRDefault="0006608C">
      <w:r>
        <w:separator/>
      </w:r>
    </w:p>
  </w:footnote>
  <w:footnote w:type="continuationSeparator" w:id="0">
    <w:p w14:paraId="5D5986B3" w14:textId="77777777" w:rsidR="0006608C" w:rsidRDefault="0006608C">
      <w:r>
        <w:continuationSeparator/>
      </w:r>
    </w:p>
  </w:footnote>
  <w:footnote w:id="1">
    <w:p w14:paraId="49B00173"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0347CF6" w14:textId="77777777" w:rsidR="00321CB1" w:rsidRDefault="00321CB1" w:rsidP="00321C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8AA9738" w14:textId="77777777" w:rsidR="00321CB1" w:rsidRDefault="00321CB1" w:rsidP="00321CB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608C"/>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2F6B2C"/>
    <w:rsid w:val="00321CB1"/>
    <w:rsid w:val="00332B12"/>
    <w:rsid w:val="00354C04"/>
    <w:rsid w:val="00360770"/>
    <w:rsid w:val="00365D56"/>
    <w:rsid w:val="00385E76"/>
    <w:rsid w:val="003A7270"/>
    <w:rsid w:val="0043706E"/>
    <w:rsid w:val="0044597F"/>
    <w:rsid w:val="00450D84"/>
    <w:rsid w:val="004A7169"/>
    <w:rsid w:val="004C5755"/>
    <w:rsid w:val="004E75A6"/>
    <w:rsid w:val="00514DAF"/>
    <w:rsid w:val="00532EC7"/>
    <w:rsid w:val="00541CA3"/>
    <w:rsid w:val="005546A9"/>
    <w:rsid w:val="005824AE"/>
    <w:rsid w:val="005846FB"/>
    <w:rsid w:val="005A05C1"/>
    <w:rsid w:val="005A4A3B"/>
    <w:rsid w:val="005A4CB5"/>
    <w:rsid w:val="005B2316"/>
    <w:rsid w:val="005C51A7"/>
    <w:rsid w:val="005F0DCE"/>
    <w:rsid w:val="0061068C"/>
    <w:rsid w:val="00611996"/>
    <w:rsid w:val="0064560F"/>
    <w:rsid w:val="00660727"/>
    <w:rsid w:val="00662A86"/>
    <w:rsid w:val="006A37B0"/>
    <w:rsid w:val="006B2F37"/>
    <w:rsid w:val="006B5057"/>
    <w:rsid w:val="006C4338"/>
    <w:rsid w:val="006F3DF9"/>
    <w:rsid w:val="007060E5"/>
    <w:rsid w:val="00710FD6"/>
    <w:rsid w:val="00721FFB"/>
    <w:rsid w:val="00727110"/>
    <w:rsid w:val="00730A78"/>
    <w:rsid w:val="00757151"/>
    <w:rsid w:val="00784C93"/>
    <w:rsid w:val="007909E0"/>
    <w:rsid w:val="0079785C"/>
    <w:rsid w:val="007D4001"/>
    <w:rsid w:val="007D7A65"/>
    <w:rsid w:val="007F68A6"/>
    <w:rsid w:val="0083205E"/>
    <w:rsid w:val="00840934"/>
    <w:rsid w:val="00844DAA"/>
    <w:rsid w:val="008450C7"/>
    <w:rsid w:val="00876A73"/>
    <w:rsid w:val="008B2A38"/>
    <w:rsid w:val="00930A5C"/>
    <w:rsid w:val="00934503"/>
    <w:rsid w:val="00953EB7"/>
    <w:rsid w:val="00972598"/>
    <w:rsid w:val="00983FF3"/>
    <w:rsid w:val="009900AC"/>
    <w:rsid w:val="0099497E"/>
    <w:rsid w:val="009B1CD0"/>
    <w:rsid w:val="009B45B9"/>
    <w:rsid w:val="009C4738"/>
    <w:rsid w:val="009D661E"/>
    <w:rsid w:val="00A34D04"/>
    <w:rsid w:val="00A57321"/>
    <w:rsid w:val="00A72AD5"/>
    <w:rsid w:val="00AE7831"/>
    <w:rsid w:val="00B02608"/>
    <w:rsid w:val="00B0289C"/>
    <w:rsid w:val="00B054DA"/>
    <w:rsid w:val="00B20651"/>
    <w:rsid w:val="00B87564"/>
    <w:rsid w:val="00BA44E5"/>
    <w:rsid w:val="00BD767E"/>
    <w:rsid w:val="00BE6078"/>
    <w:rsid w:val="00C23457"/>
    <w:rsid w:val="00C630AD"/>
    <w:rsid w:val="00C83930"/>
    <w:rsid w:val="00C91060"/>
    <w:rsid w:val="00C911FE"/>
    <w:rsid w:val="00CC6736"/>
    <w:rsid w:val="00CD185D"/>
    <w:rsid w:val="00CD46CC"/>
    <w:rsid w:val="00CE67FD"/>
    <w:rsid w:val="00D26AD2"/>
    <w:rsid w:val="00D337D7"/>
    <w:rsid w:val="00D412FD"/>
    <w:rsid w:val="00D437D4"/>
    <w:rsid w:val="00D46BC7"/>
    <w:rsid w:val="00D90A00"/>
    <w:rsid w:val="00E20DB0"/>
    <w:rsid w:val="00E47798"/>
    <w:rsid w:val="00E74C76"/>
    <w:rsid w:val="00E96FF6"/>
    <w:rsid w:val="00F31F30"/>
    <w:rsid w:val="00F92811"/>
    <w:rsid w:val="00FE48C9"/>
    <w:rsid w:val="00FE4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2F6B2C"/>
  </w:style>
  <w:style w:type="character" w:customStyle="1" w:styleId="eop">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F0CB2-EFAE-4B51-B089-3E697C6E38D3}">
  <ds:schemaRefs>
    <ds:schemaRef ds:uri="http://schemas.microsoft.com/sharepoint/v3/contenttype/forms"/>
  </ds:schemaRefs>
</ds:datastoreItem>
</file>

<file path=customXml/itemProps2.xml><?xml version="1.0" encoding="utf-8"?>
<ds:datastoreItem xmlns:ds="http://schemas.openxmlformats.org/officeDocument/2006/customXml" ds:itemID="{34628871-298B-410E-9A2B-84E5F156FCBF}">
  <ds:schemaRefs>
    <ds:schemaRef ds:uri="http://purl.org/dc/elements/1.1/"/>
    <ds:schemaRef ds:uri="http://www.w3.org/XML/1998/namespace"/>
    <ds:schemaRef ds:uri="3ee6f26a-f689-45e0-a8fd-4ba17b461813"/>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647f6268-259c-4dc7-a320-542a8850ac0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D5C98DF-CFBD-4FE9-855B-F601E1F6E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DFCA5A-75B1-4409-8FBB-C4C98DD33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16</TotalTime>
  <Pages>6</Pages>
  <Words>2327</Words>
  <Characters>12800</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15097</CharactersWithSpaces>
  <SharedDoc>false</SharedDoc>
  <HLinks>
    <vt:vector size="96" baseType="variant">
      <vt:variant>
        <vt:i4>7602259</vt:i4>
      </vt:variant>
      <vt:variant>
        <vt:i4>131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Sylvie Derache</cp:lastModifiedBy>
  <cp:revision>19</cp:revision>
  <cp:lastPrinted>2016-11-04T12:53:00Z</cp:lastPrinted>
  <dcterms:created xsi:type="dcterms:W3CDTF">2019-07-24T09:58:00Z</dcterms:created>
  <dcterms:modified xsi:type="dcterms:W3CDTF">2026-03-12T12:17:00Z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